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8C68E9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AE4B88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М</w:t>
      </w:r>
      <w:r w:rsidR="00DA2377" w:rsidRPr="001A54ED">
        <w:rPr>
          <w:bCs/>
          <w:spacing w:val="20"/>
        </w:rPr>
        <w:t>.А.</w:t>
      </w:r>
      <w:r>
        <w:rPr>
          <w:bCs/>
          <w:spacing w:val="20"/>
        </w:rPr>
        <w:t>Пушков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511326">
        <w:rPr>
          <w:bCs/>
          <w:spacing w:val="20"/>
        </w:rPr>
        <w:t>3</w:t>
      </w:r>
      <w:r w:rsidR="004B6BE5">
        <w:rPr>
          <w:bCs/>
          <w:spacing w:val="20"/>
        </w:rPr>
        <w:t>1</w:t>
      </w:r>
      <w:r w:rsidRPr="001A54ED">
        <w:rPr>
          <w:bCs/>
          <w:spacing w:val="20"/>
        </w:rPr>
        <w:t>»</w:t>
      </w:r>
      <w:r w:rsidR="00B5780A">
        <w:rPr>
          <w:bCs/>
          <w:spacing w:val="20"/>
        </w:rPr>
        <w:t xml:space="preserve"> </w:t>
      </w:r>
      <w:proofErr w:type="spellStart"/>
      <w:r w:rsidR="004B6BE5">
        <w:rPr>
          <w:bCs/>
          <w:spacing w:val="20"/>
        </w:rPr>
        <w:t>декабря</w:t>
      </w:r>
      <w:r w:rsidR="00511326">
        <w:rPr>
          <w:bCs/>
          <w:spacing w:val="20"/>
        </w:rPr>
        <w:t>а</w:t>
      </w:r>
      <w:proofErr w:type="spellEnd"/>
      <w:r w:rsidRPr="001A54ED">
        <w:rPr>
          <w:bCs/>
          <w:spacing w:val="20"/>
        </w:rPr>
        <w:t xml:space="preserve"> 201</w:t>
      </w:r>
      <w:r w:rsidR="008F0447">
        <w:rPr>
          <w:bCs/>
          <w:spacing w:val="20"/>
        </w:rPr>
        <w:t>3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</w:t>
      </w:r>
      <w:bookmarkStart w:id="2" w:name="_GoBack"/>
      <w:bookmarkEnd w:id="2"/>
      <w:r>
        <w:rPr>
          <w:b/>
          <w:bCs/>
          <w:spacing w:val="20"/>
          <w:sz w:val="32"/>
          <w:szCs w:val="32"/>
        </w:rPr>
        <w:t>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0E1B62" w:rsidRPr="000E1B62">
        <w:rPr>
          <w:lang w:eastAsia="ar-SA"/>
        </w:rPr>
        <w:t>2</w:t>
      </w:r>
      <w:r w:rsidR="00C25804">
        <w:rPr>
          <w:lang w:eastAsia="ar-SA"/>
        </w:rPr>
        <w:t>9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8F0447">
        <w:rPr>
          <w:b/>
          <w:lang w:eastAsia="ar-SA"/>
        </w:rPr>
        <w:t>3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C25804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25804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25804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25804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314586191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314586192"/>
      <w:r w:rsidRPr="00B951BB">
        <w:lastRenderedPageBreak/>
        <w:t>Изменения к предыдущей версии.</w:t>
      </w:r>
      <w:bookmarkEnd w:id="4"/>
    </w:p>
    <w:p w:rsidR="003763B8" w:rsidRPr="003763B8" w:rsidRDefault="003763B8" w:rsidP="003763B8">
      <w:pPr>
        <w:rPr>
          <w:lang w:val="en-US" w:eastAsia="ar-SA"/>
        </w:rPr>
      </w:pPr>
    </w:p>
    <w:p w:rsidR="00C25804" w:rsidRDefault="00C25804" w:rsidP="00197153">
      <w:pPr>
        <w:pStyle w:val="af0"/>
        <w:numPr>
          <w:ilvl w:val="0"/>
          <w:numId w:val="4"/>
        </w:numPr>
        <w:ind w:left="284" w:firstLine="0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Удалены Приложения </w:t>
      </w:r>
      <w:r w:rsidR="00B4212C">
        <w:rPr>
          <w:color w:val="0033CC"/>
          <w:sz w:val="22"/>
          <w:szCs w:val="22"/>
        </w:rPr>
        <w:t xml:space="preserve">14, </w:t>
      </w:r>
      <w:r>
        <w:rPr>
          <w:color w:val="0033CC"/>
          <w:sz w:val="22"/>
          <w:szCs w:val="22"/>
        </w:rPr>
        <w:t>21, 22, 25, 29, 35, 40, 41, 42, 43, 44, 45, 46</w:t>
      </w:r>
      <w:r w:rsidR="00092DE6">
        <w:rPr>
          <w:color w:val="0033CC"/>
          <w:sz w:val="22"/>
          <w:szCs w:val="22"/>
          <w:lang w:val="en-US"/>
        </w:rPr>
        <w:t>.</w:t>
      </w:r>
    </w:p>
    <w:p w:rsidR="00C25804" w:rsidRPr="00560229" w:rsidRDefault="00C25804" w:rsidP="00197153">
      <w:pPr>
        <w:pStyle w:val="af0"/>
        <w:numPr>
          <w:ilvl w:val="0"/>
          <w:numId w:val="4"/>
        </w:numPr>
        <w:ind w:left="284" w:firstLine="0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Добавлены Приложения  66</w:t>
      </w:r>
      <w:r w:rsidR="00D227A2">
        <w:rPr>
          <w:color w:val="0033CC"/>
          <w:sz w:val="22"/>
          <w:szCs w:val="22"/>
        </w:rPr>
        <w:t xml:space="preserve"> (Виды приема)</w:t>
      </w:r>
      <w:r>
        <w:rPr>
          <w:color w:val="0033CC"/>
          <w:sz w:val="22"/>
          <w:szCs w:val="22"/>
        </w:rPr>
        <w:t xml:space="preserve">, </w:t>
      </w:r>
      <w:r w:rsidR="00D227A2">
        <w:rPr>
          <w:color w:val="0033CC"/>
          <w:sz w:val="22"/>
          <w:szCs w:val="22"/>
        </w:rPr>
        <w:t>67 (Справочник профилей медицинской помощи)</w:t>
      </w:r>
      <w:r w:rsidR="00092DE6" w:rsidRPr="00092DE6">
        <w:rPr>
          <w:color w:val="0033CC"/>
          <w:sz w:val="22"/>
          <w:szCs w:val="22"/>
        </w:rPr>
        <w:t>, 68 (Справочник событий СМП).</w:t>
      </w:r>
    </w:p>
    <w:p w:rsidR="00511326" w:rsidRPr="004B7140" w:rsidRDefault="00511326" w:rsidP="0051132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30769E">
      <w:pPr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r w:rsidRPr="009E3A39">
        <w:rPr>
          <w:sz w:val="24"/>
          <w:szCs w:val="24"/>
        </w:rPr>
        <w:t>должностей</w:t>
      </w:r>
      <w:bookmarkEnd w:id="17"/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9E3A39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9E3A39">
        <w:rPr>
          <w:sz w:val="24"/>
          <w:szCs w:val="24"/>
        </w:rPr>
        <w:t>. Приложение №15</w:t>
      </w:r>
      <w:r w:rsidR="00560229" w:rsidRPr="00560229">
        <w:rPr>
          <w:sz w:val="24"/>
          <w:szCs w:val="24"/>
        </w:rPr>
        <w:t>.</w:t>
      </w:r>
    </w:p>
    <w:p w:rsidR="00CE6C09" w:rsidRPr="009E3A39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9E3A39">
        <w:rPr>
          <w:sz w:val="24"/>
          <w:szCs w:val="24"/>
        </w:rPr>
        <w:t>. Приложение №16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медикаментозные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Операции </w:t>
      </w:r>
      <w:r w:rsidRPr="0021393E">
        <w:rPr>
          <w:sz w:val="24"/>
          <w:szCs w:val="24"/>
        </w:rPr>
        <w:t xml:space="preserve"> </w:t>
      </w:r>
      <w:r w:rsidR="0021393E">
        <w:rPr>
          <w:sz w:val="24"/>
          <w:szCs w:val="24"/>
        </w:rPr>
        <w:t>в</w:t>
      </w:r>
      <w:r w:rsidRPr="009E3A39">
        <w:rPr>
          <w:sz w:val="24"/>
          <w:szCs w:val="24"/>
        </w:rPr>
        <w:t xml:space="preserve"> стационар</w:t>
      </w:r>
      <w:r w:rsidR="0021393E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4B7140">
        <w:rPr>
          <w:sz w:val="24"/>
          <w:szCs w:val="24"/>
          <w:lang w:val="en-US"/>
        </w:rPr>
        <w:t>.</w:t>
      </w:r>
    </w:p>
    <w:p w:rsidR="00B4207D" w:rsidRPr="00D227A2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4B7140">
        <w:rPr>
          <w:sz w:val="24"/>
          <w:szCs w:val="24"/>
          <w:lang w:val="en-US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314586194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всех типов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Профили К</w:t>
      </w:r>
      <w:r w:rsidR="00F75DA9" w:rsidRPr="00E2564A">
        <w:rPr>
          <w:color w:val="000000"/>
          <w:sz w:val="22"/>
          <w:szCs w:val="22"/>
        </w:rPr>
        <w:t>З</w:t>
      </w:r>
      <w:r w:rsidRPr="00E2564A">
        <w:rPr>
          <w:color w:val="000000"/>
          <w:sz w:val="22"/>
          <w:szCs w:val="22"/>
        </w:rPr>
        <w:t>Г –«</w:t>
      </w:r>
      <w:proofErr w:type="spellStart"/>
      <w:r w:rsidRPr="00E2564A">
        <w:rPr>
          <w:color w:val="000000"/>
          <w:sz w:val="22"/>
          <w:szCs w:val="22"/>
        </w:rPr>
        <w:t>ProfilesKSG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3A6938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Справочник состояний диспансерного наблюдения</w:t>
      </w:r>
      <w:r w:rsidR="00E2564A" w:rsidRPr="003A6938">
        <w:rPr>
          <w:color w:val="0033CC"/>
          <w:sz w:val="22"/>
          <w:szCs w:val="22"/>
        </w:rPr>
        <w:t xml:space="preserve"> –«</w:t>
      </w:r>
      <w:proofErr w:type="spellStart"/>
      <w:r w:rsidR="003A6938" w:rsidRPr="003A6938">
        <w:rPr>
          <w:rFonts w:ascii="Verdana" w:hAnsi="Verdana"/>
          <w:color w:val="0033CC"/>
          <w:lang w:eastAsia="ru-RU"/>
        </w:rPr>
        <w:t>MedicalStates</w:t>
      </w:r>
      <w:proofErr w:type="spellEnd"/>
      <w:r w:rsidR="00E2564A" w:rsidRPr="003A6938">
        <w:rPr>
          <w:color w:val="0033CC"/>
          <w:sz w:val="22"/>
          <w:szCs w:val="22"/>
        </w:rPr>
        <w:t>»</w:t>
      </w:r>
    </w:p>
    <w:p w:rsidR="003A6938" w:rsidRPr="003A6938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Справочник типов палат, оказывающих реанимационные услуги</w:t>
      </w:r>
      <w:r w:rsidR="003A6938" w:rsidRPr="003A6938">
        <w:rPr>
          <w:rFonts w:ascii="Verdana" w:hAnsi="Verdana"/>
          <w:color w:val="0033CC"/>
          <w:lang w:eastAsia="ru-RU"/>
        </w:rPr>
        <w:t xml:space="preserve"> </w:t>
      </w:r>
      <w:r w:rsidR="003A6938" w:rsidRPr="005746B5">
        <w:rPr>
          <w:color w:val="0033CC"/>
          <w:sz w:val="22"/>
          <w:szCs w:val="22"/>
        </w:rPr>
        <w:t>–«</w:t>
      </w:r>
      <w:proofErr w:type="spellStart"/>
      <w:r w:rsidR="003A6938" w:rsidRPr="005746B5">
        <w:rPr>
          <w:color w:val="0033CC"/>
          <w:sz w:val="22"/>
          <w:szCs w:val="22"/>
        </w:rPr>
        <w:t>ChamberTypes</w:t>
      </w:r>
      <w:proofErr w:type="spellEnd"/>
      <w:r w:rsidR="003A6938" w:rsidRPr="005746B5">
        <w:rPr>
          <w:color w:val="0033CC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Виды посещений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4B7140">
        <w:rPr>
          <w:sz w:val="22"/>
          <w:szCs w:val="22"/>
          <w:lang w:val="en-US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F75DA9" w:rsidP="003F2B4F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B5780A" w:rsidRDefault="00855032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Реанимаци</w:t>
      </w:r>
      <w:r w:rsidR="00B24CFF" w:rsidRPr="00B5780A">
        <w:rPr>
          <w:sz w:val="22"/>
          <w:szCs w:val="22"/>
        </w:rPr>
        <w:t>и</w:t>
      </w:r>
      <w:r w:rsidR="00B24CFF" w:rsidRPr="00B5780A">
        <w:rPr>
          <w:b/>
          <w:bCs/>
          <w:sz w:val="22"/>
          <w:szCs w:val="22"/>
        </w:rPr>
        <w:t xml:space="preserve"> – </w:t>
      </w:r>
      <w:r w:rsidR="00B24CFF" w:rsidRPr="00B5780A">
        <w:rPr>
          <w:b/>
          <w:bCs/>
        </w:rPr>
        <w:t>«</w:t>
      </w:r>
      <w:proofErr w:type="spellStart"/>
      <w:r w:rsidR="00B24CFF" w:rsidRPr="00B5780A">
        <w:t>CSG_reanimations</w:t>
      </w:r>
      <w:proofErr w:type="spellEnd"/>
      <w:r w:rsidR="00B24CFF"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вызова 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Типы вызовов 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 с опозданием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Место вызова 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Результат выезда СМП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DB13BA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Типы событий СМП</w:t>
      </w:r>
      <w:r w:rsidR="00DB13BA" w:rsidRPr="00DB13BA">
        <w:rPr>
          <w:color w:val="0033CC"/>
          <w:sz w:val="22"/>
          <w:szCs w:val="22"/>
        </w:rPr>
        <w:t>- «</w:t>
      </w:r>
      <w:proofErr w:type="spellStart"/>
      <w:r w:rsidR="00DB13BA" w:rsidRPr="00DB13BA">
        <w:rPr>
          <w:color w:val="0033CC"/>
          <w:sz w:val="22"/>
          <w:szCs w:val="22"/>
        </w:rPr>
        <w:t>Smp</w:t>
      </w:r>
      <w:r w:rsidR="00DB13BA" w:rsidRPr="00DB13BA">
        <w:rPr>
          <w:color w:val="0033CC"/>
          <w:sz w:val="22"/>
          <w:szCs w:val="22"/>
          <w:lang w:val="en-US"/>
        </w:rPr>
        <w:t>TimeStep</w:t>
      </w:r>
      <w:proofErr w:type="spellEnd"/>
      <w:r w:rsidR="00DB13BA" w:rsidRPr="00DB13BA">
        <w:rPr>
          <w:color w:val="0033CC"/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 вида анестезии</w:t>
      </w:r>
      <w:r w:rsidR="00C00753" w:rsidRPr="00B5780A">
        <w:rPr>
          <w:sz w:val="22"/>
          <w:szCs w:val="22"/>
          <w:lang w:val="en-US"/>
        </w:rPr>
        <w:t xml:space="preserve"> </w:t>
      </w:r>
      <w:r w:rsidR="00092DE6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Pr="00B46FC3">
        <w:rPr>
          <w:sz w:val="22"/>
          <w:szCs w:val="22"/>
        </w:rPr>
        <w:t>»</w:t>
      </w:r>
    </w:p>
    <w:p w:rsidR="00472607" w:rsidRPr="00B46FC3" w:rsidRDefault="00472607" w:rsidP="00472607">
      <w:pPr>
        <w:spacing w:after="0" w:line="360" w:lineRule="auto"/>
        <w:ind w:left="720" w:firstLine="0"/>
        <w:contextualSpacing/>
        <w:jc w:val="left"/>
        <w:rPr>
          <w:sz w:val="22"/>
          <w:szCs w:val="22"/>
          <w:lang w:val="en-US" w:eastAsia="ar-SA"/>
        </w:rPr>
      </w:pPr>
      <w:r w:rsidRPr="00B46FC3">
        <w:rPr>
          <w:sz w:val="22"/>
          <w:szCs w:val="22"/>
          <w:lang w:val="en-US" w:eastAsia="ar-SA"/>
        </w:rPr>
        <w:t xml:space="preserve">    </w:t>
      </w:r>
      <w:r w:rsidR="00497266" w:rsidRPr="00B46FC3">
        <w:rPr>
          <w:sz w:val="22"/>
          <w:szCs w:val="22"/>
          <w:lang w:eastAsia="ar-SA"/>
        </w:rPr>
        <w:t>Типы</w:t>
      </w:r>
      <w:r w:rsidR="00497266" w:rsidRPr="00B46FC3">
        <w:rPr>
          <w:sz w:val="22"/>
          <w:szCs w:val="22"/>
          <w:lang w:val="en-US" w:eastAsia="ar-SA"/>
        </w:rPr>
        <w:t xml:space="preserve"> </w:t>
      </w:r>
      <w:r w:rsidR="00497266" w:rsidRPr="00B46FC3">
        <w:rPr>
          <w:sz w:val="22"/>
          <w:szCs w:val="22"/>
          <w:lang w:eastAsia="ar-SA"/>
        </w:rPr>
        <w:t>цен</w:t>
      </w:r>
      <w:r w:rsidR="00497266" w:rsidRPr="00B46FC3">
        <w:rPr>
          <w:sz w:val="22"/>
          <w:szCs w:val="22"/>
          <w:lang w:val="en-US" w:eastAsia="ar-SA"/>
        </w:rPr>
        <w:t>– «</w:t>
      </w:r>
      <w:proofErr w:type="spellStart"/>
      <w:r w:rsidR="002503F6" w:rsidRPr="00DB13BA">
        <w:rPr>
          <w:color w:val="0033CC"/>
          <w:sz w:val="22"/>
          <w:szCs w:val="22"/>
          <w:lang w:val="en-US" w:eastAsia="ar-SA"/>
        </w:rPr>
        <w:t>S</w:t>
      </w:r>
      <w:r w:rsidR="00497266" w:rsidRPr="00DB13BA">
        <w:rPr>
          <w:color w:val="0033CC"/>
          <w:sz w:val="22"/>
          <w:szCs w:val="22"/>
          <w:lang w:val="en-US" w:eastAsia="ar-SA"/>
        </w:rPr>
        <w:t>um</w:t>
      </w:r>
      <w:r w:rsidR="002503F6" w:rsidRPr="00DB13BA">
        <w:rPr>
          <w:color w:val="0033CC"/>
          <w:sz w:val="22"/>
          <w:szCs w:val="22"/>
          <w:lang w:val="en-US" w:eastAsia="ar-SA"/>
        </w:rPr>
        <w:t>T</w:t>
      </w:r>
      <w:r w:rsidR="00497266" w:rsidRPr="00DB13BA">
        <w:rPr>
          <w:color w:val="0033CC"/>
          <w:sz w:val="22"/>
          <w:szCs w:val="22"/>
          <w:lang w:val="en-US" w:eastAsia="ar-SA"/>
        </w:rPr>
        <w:t>ypes</w:t>
      </w:r>
      <w:proofErr w:type="spellEnd"/>
      <w:r w:rsidR="00497266" w:rsidRPr="00DB13BA">
        <w:rPr>
          <w:color w:val="0033CC"/>
          <w:sz w:val="22"/>
          <w:szCs w:val="22"/>
          <w:lang w:val="en-US" w:eastAsia="ar-SA"/>
        </w:rPr>
        <w:t xml:space="preserve"> </w:t>
      </w:r>
      <w:r w:rsidRPr="00B46FC3">
        <w:rPr>
          <w:sz w:val="22"/>
          <w:szCs w:val="22"/>
          <w:lang w:val="en-US" w:eastAsia="ar-SA"/>
        </w:rPr>
        <w:t>-</w:t>
      </w:r>
      <w:proofErr w:type="spellStart"/>
      <w:r w:rsidR="002503F6" w:rsidRPr="00B46FC3">
        <w:rPr>
          <w:sz w:val="22"/>
          <w:szCs w:val="22"/>
          <w:lang w:val="en-US" w:eastAsia="ar-SA"/>
        </w:rPr>
        <w:t>S</w:t>
      </w:r>
      <w:r w:rsidR="00497266" w:rsidRPr="00B46FC3">
        <w:rPr>
          <w:sz w:val="22"/>
          <w:szCs w:val="22"/>
          <w:lang w:val="en-US" w:eastAsia="ar-SA"/>
        </w:rPr>
        <w:t>um</w:t>
      </w:r>
      <w:r w:rsidR="002503F6" w:rsidRPr="00B46FC3">
        <w:rPr>
          <w:sz w:val="22"/>
          <w:szCs w:val="22"/>
          <w:lang w:val="en-US" w:eastAsia="ar-SA"/>
        </w:rPr>
        <w:t>T</w:t>
      </w:r>
      <w:r w:rsidR="00497266" w:rsidRPr="00B46FC3">
        <w:rPr>
          <w:sz w:val="22"/>
          <w:szCs w:val="22"/>
          <w:lang w:val="en-US" w:eastAsia="ar-SA"/>
        </w:rPr>
        <w:t>ype</w:t>
      </w:r>
      <w:proofErr w:type="spellEnd"/>
      <w:r w:rsidRPr="00B46FC3">
        <w:rPr>
          <w:sz w:val="22"/>
          <w:szCs w:val="22"/>
          <w:lang w:val="en-US" w:eastAsia="ar-SA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Pr="00334A91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DB6E8C">
        <w:rPr>
          <w:color w:val="0033CC"/>
          <w:sz w:val="22"/>
          <w:szCs w:val="22"/>
        </w:rPr>
        <w:t>Профили мед</w:t>
      </w:r>
      <w:proofErr w:type="gramStart"/>
      <w:r w:rsidRPr="00DB6E8C">
        <w:rPr>
          <w:color w:val="0033CC"/>
          <w:sz w:val="22"/>
          <w:szCs w:val="22"/>
        </w:rPr>
        <w:t>.</w:t>
      </w:r>
      <w:proofErr w:type="gramEnd"/>
      <w:r w:rsidRPr="00DB6E8C">
        <w:rPr>
          <w:color w:val="0033CC"/>
          <w:sz w:val="22"/>
          <w:szCs w:val="22"/>
        </w:rPr>
        <w:t xml:space="preserve"> </w:t>
      </w:r>
      <w:proofErr w:type="gramStart"/>
      <w:r w:rsidRPr="00DB6E8C">
        <w:rPr>
          <w:color w:val="0033CC"/>
          <w:sz w:val="22"/>
          <w:szCs w:val="22"/>
        </w:rPr>
        <w:t>п</w:t>
      </w:r>
      <w:proofErr w:type="gramEnd"/>
      <w:r w:rsidRPr="00DB6E8C">
        <w:rPr>
          <w:color w:val="0033CC"/>
          <w:sz w:val="22"/>
          <w:szCs w:val="22"/>
        </w:rPr>
        <w:t>омощи</w:t>
      </w:r>
      <w:r w:rsidRPr="00334A91">
        <w:rPr>
          <w:color w:val="0033CC"/>
          <w:sz w:val="18"/>
          <w:szCs w:val="18"/>
        </w:rPr>
        <w:t xml:space="preserve">  </w:t>
      </w:r>
      <w:r w:rsidR="00092DE6" w:rsidRPr="00092DE6">
        <w:rPr>
          <w:color w:val="0033CC"/>
          <w:sz w:val="18"/>
          <w:szCs w:val="18"/>
        </w:rPr>
        <w:t xml:space="preserve">- </w:t>
      </w:r>
      <w:r w:rsidRPr="00DB6E8C">
        <w:rPr>
          <w:color w:val="0033CC"/>
          <w:sz w:val="18"/>
          <w:szCs w:val="18"/>
        </w:rPr>
        <w:t xml:space="preserve">PROFIL   </w:t>
      </w:r>
      <w:r w:rsidR="00DB6E8C" w:rsidRPr="00DB6E8C">
        <w:rPr>
          <w:color w:val="0033CC"/>
          <w:sz w:val="22"/>
          <w:szCs w:val="22"/>
        </w:rPr>
        <w:t>«</w:t>
      </w:r>
      <w:proofErr w:type="spellStart"/>
      <w:r w:rsidR="00DB6E8C" w:rsidRPr="00DB6E8C">
        <w:rPr>
          <w:color w:val="0033CC"/>
          <w:sz w:val="22"/>
          <w:szCs w:val="22"/>
          <w:lang w:val="en-US"/>
        </w:rPr>
        <w:t>MedWorks</w:t>
      </w:r>
      <w:proofErr w:type="spellEnd"/>
      <w:r w:rsidR="00DB6E8C" w:rsidRPr="00DB6E8C">
        <w:rPr>
          <w:color w:val="0033CC"/>
          <w:sz w:val="22"/>
          <w:szCs w:val="22"/>
        </w:rPr>
        <w:t>»</w:t>
      </w: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560229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  <w:lang w:val="en-US"/>
              </w:rPr>
              <w:lastRenderedPageBreak/>
              <w:t xml:space="preserve">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Pr="00B5780A" w:rsidRDefault="00670FB3" w:rsidP="00670FB3">
      <w:pPr>
        <w:pStyle w:val="af0"/>
        <w:spacing w:after="0" w:line="360" w:lineRule="auto"/>
        <w:ind w:left="792"/>
      </w:pPr>
    </w:p>
    <w:p w:rsidR="004D258E" w:rsidRPr="00F5231C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1" w:name="_Toc314586205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не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lastRenderedPageBreak/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lastRenderedPageBreak/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lastRenderedPageBreak/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E66376" w:rsidRDefault="00E66376" w:rsidP="00670FB3">
      <w:pPr>
        <w:pStyle w:val="2"/>
        <w:numPr>
          <w:ilvl w:val="0"/>
          <w:numId w:val="0"/>
        </w:numPr>
        <w:ind w:left="1142"/>
        <w:jc w:val="center"/>
        <w:rPr>
          <w:rFonts w:ascii="Times New Roman" w:hAnsi="Times New Roman" w:cs="Times New Roman"/>
          <w:sz w:val="22"/>
          <w:szCs w:val="22"/>
        </w:rPr>
      </w:pPr>
      <w:bookmarkStart w:id="61" w:name="_Toc314586236"/>
    </w:p>
    <w:p w:rsidR="00670FB3" w:rsidRPr="0054635B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2" w:name="_Toc314586237"/>
      <w:bookmarkEnd w:id="61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62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ProfilesKSG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ProfileKSG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E66376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FA1DF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="00670FB3" w:rsidRPr="00DA2377">
              <w:rPr>
                <w:sz w:val="22"/>
                <w:szCs w:val="22"/>
                <w:lang w:eastAsia="ar-SA"/>
              </w:rPr>
              <w:t xml:space="preserve"> символ</w:t>
            </w:r>
            <w:r w:rsidRPr="00DA237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670FB3" w:rsidRPr="002E0227" w:rsidTr="00E66376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5746B5" w:rsidRPr="005746B5" w:rsidRDefault="005746B5" w:rsidP="00670FB3">
      <w:pPr>
        <w:pStyle w:val="af0"/>
        <w:spacing w:after="0" w:line="360" w:lineRule="auto"/>
        <w:ind w:left="792"/>
      </w:pPr>
    </w:p>
    <w:p w:rsidR="00B655B0" w:rsidRPr="0054635B" w:rsidRDefault="005746B5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C4724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63" w:name="_Toc314586253"/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lastRenderedPageBreak/>
        <w:t>Страны</w:t>
      </w:r>
      <w:bookmarkEnd w:id="63"/>
      <w:proofErr w:type="spellEnd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4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65" w:name="_Toc314586255"/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Степень</w:t>
      </w:r>
      <w:proofErr w:type="spellEnd"/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участия</w:t>
      </w:r>
      <w:proofErr w:type="spellEnd"/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специалиста</w:t>
      </w:r>
      <w:bookmarkEnd w:id="65"/>
      <w:proofErr w:type="spellEnd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6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67" w:name="_Toc314586257"/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Виды</w:t>
      </w:r>
      <w:proofErr w:type="spellEnd"/>
      <w:r w:rsidRPr="00CC4724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посещений</w:t>
      </w:r>
      <w:bookmarkEnd w:id="67"/>
      <w:proofErr w:type="spellEnd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69" w:name="_Toc314586259"/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Возрастные</w:t>
      </w:r>
      <w:proofErr w:type="spellEnd"/>
      <w:r w:rsidRPr="00CC4724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группы</w:t>
      </w:r>
      <w:bookmarkEnd w:id="69"/>
      <w:proofErr w:type="spellEnd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0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670FB3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1" w:name="_Toc314586261"/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lastRenderedPageBreak/>
        <w:t>Типы</w:t>
      </w:r>
      <w:proofErr w:type="spellEnd"/>
      <w:r w:rsidRPr="003443A1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направлений</w:t>
      </w:r>
      <w:bookmarkEnd w:id="71"/>
      <w:proofErr w:type="spellEnd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2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C4724" w:rsidRDefault="00B90A1F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Комплексные</w:t>
      </w:r>
      <w:proofErr w:type="spellEnd"/>
      <w:r w:rsidRPr="00CC4724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CC4724">
        <w:rPr>
          <w:rFonts w:ascii="Times New Roman" w:hAnsi="Times New Roman" w:cs="Times New Roman"/>
          <w:szCs w:val="24"/>
          <w:lang w:val="en-US"/>
        </w:rPr>
        <w:t>услуги</w:t>
      </w:r>
      <w:proofErr w:type="spellEnd"/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3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B90A1F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r w:rsidRPr="00CC4724">
        <w:rPr>
          <w:rFonts w:ascii="Times New Roman" w:hAnsi="Times New Roman" w:cs="Times New Roman"/>
          <w:szCs w:val="24"/>
          <w:lang w:val="en-US"/>
        </w:rPr>
        <w:t>К</w:t>
      </w:r>
      <w:r w:rsidR="00355D21" w:rsidRPr="00CC4724">
        <w:rPr>
          <w:rFonts w:ascii="Times New Roman" w:hAnsi="Times New Roman" w:cs="Times New Roman"/>
          <w:szCs w:val="24"/>
          <w:lang w:val="en-US"/>
        </w:rPr>
        <w:t>З</w:t>
      </w:r>
      <w:r w:rsidRPr="00CC4724">
        <w:rPr>
          <w:rFonts w:ascii="Times New Roman" w:hAnsi="Times New Roman" w:cs="Times New Roman"/>
          <w:szCs w:val="24"/>
          <w:lang w:val="en-US"/>
        </w:rPr>
        <w:t>Г</w:t>
      </w:r>
    </w:p>
    <w:p w:rsidR="00670FB3" w:rsidRPr="00CC4724" w:rsidRDefault="00745B6B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74" w:name="_Toc314586279"/>
      <w:r w:rsidRPr="00CC4724">
        <w:rPr>
          <w:b/>
          <w:bCs/>
          <w:sz w:val="24"/>
          <w:szCs w:val="24"/>
          <w:lang w:val="en-US"/>
        </w:rPr>
        <w:t>31.1</w:t>
      </w:r>
      <w:r w:rsidR="00C95CED" w:rsidRPr="00CC4724">
        <w:rPr>
          <w:b/>
          <w:bCs/>
          <w:sz w:val="24"/>
          <w:szCs w:val="24"/>
          <w:lang w:val="en-US"/>
        </w:rPr>
        <w:t>.</w:t>
      </w:r>
      <w:r w:rsidRPr="00CC4724">
        <w:rPr>
          <w:b/>
          <w:bCs/>
          <w:sz w:val="24"/>
          <w:szCs w:val="24"/>
          <w:lang w:val="en-US"/>
        </w:rPr>
        <w:t xml:space="preserve">  </w:t>
      </w:r>
      <w:r w:rsidR="00670FB3" w:rsidRPr="00CC4724">
        <w:rPr>
          <w:b/>
          <w:bCs/>
          <w:sz w:val="24"/>
          <w:szCs w:val="24"/>
          <w:lang w:val="en-US"/>
        </w:rPr>
        <w:t>К</w:t>
      </w:r>
      <w:r w:rsidR="00F75DA9" w:rsidRPr="00CC4724">
        <w:rPr>
          <w:b/>
          <w:bCs/>
          <w:sz w:val="24"/>
          <w:szCs w:val="24"/>
          <w:lang w:val="en-US"/>
        </w:rPr>
        <w:t>З</w:t>
      </w:r>
      <w:r w:rsidR="00670FB3" w:rsidRPr="00CC4724">
        <w:rPr>
          <w:b/>
          <w:bCs/>
          <w:sz w:val="24"/>
          <w:szCs w:val="24"/>
          <w:lang w:val="en-US"/>
        </w:rPr>
        <w:t>Г</w:t>
      </w:r>
      <w:bookmarkEnd w:id="74"/>
      <w:r w:rsidR="00B90A1F" w:rsidRPr="00CC472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0A1F" w:rsidRPr="00CC4724">
        <w:rPr>
          <w:b/>
          <w:bCs/>
          <w:sz w:val="24"/>
          <w:szCs w:val="24"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5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5"/>
    </w:p>
    <w:p w:rsidR="00145AB1" w:rsidRPr="00B5780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6" w:name="_Toc314586280"/>
      <w:r w:rsidRPr="00B5780A">
        <w:rPr>
          <w:sz w:val="20"/>
          <w:szCs w:val="20"/>
        </w:rPr>
        <w:t>Атрибуты</w:t>
      </w:r>
      <w:r w:rsidRPr="00B5780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B5780A">
        <w:rPr>
          <w:sz w:val="20"/>
          <w:szCs w:val="20"/>
          <w:lang w:val="en-US"/>
        </w:rPr>
        <w:t xml:space="preserve">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7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9" w:name="_Toc314586285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0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81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1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2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C4724" w:rsidRDefault="00EA39A8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83" w:name="_Toc314586288"/>
      <w:r w:rsidRPr="00CC4724">
        <w:rPr>
          <w:b/>
          <w:bCs/>
          <w:sz w:val="24"/>
          <w:szCs w:val="24"/>
          <w:lang w:val="en-US"/>
        </w:rPr>
        <w:t>К</w:t>
      </w:r>
      <w:r w:rsidR="00F75DA9" w:rsidRPr="00CC4724">
        <w:rPr>
          <w:b/>
          <w:bCs/>
          <w:sz w:val="24"/>
          <w:szCs w:val="24"/>
          <w:lang w:val="en-US"/>
        </w:rPr>
        <w:t>З</w:t>
      </w:r>
      <w:r w:rsidRPr="00CC4724">
        <w:rPr>
          <w:b/>
          <w:bCs/>
          <w:sz w:val="24"/>
          <w:szCs w:val="24"/>
          <w:lang w:val="en-US"/>
        </w:rPr>
        <w:t xml:space="preserve">Г </w:t>
      </w:r>
      <w:proofErr w:type="spellStart"/>
      <w:r w:rsidRPr="00CC4724">
        <w:rPr>
          <w:b/>
          <w:bCs/>
          <w:sz w:val="24"/>
          <w:szCs w:val="24"/>
          <w:lang w:val="en-US"/>
        </w:rPr>
        <w:t>д</w:t>
      </w:r>
      <w:r w:rsidR="00670FB3" w:rsidRPr="00CC4724">
        <w:rPr>
          <w:b/>
          <w:bCs/>
          <w:sz w:val="24"/>
          <w:szCs w:val="24"/>
          <w:lang w:val="en-US"/>
        </w:rPr>
        <w:t>невной</w:t>
      </w:r>
      <w:proofErr w:type="spellEnd"/>
      <w:r w:rsidR="00670FB3" w:rsidRPr="00CC472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70FB3" w:rsidRPr="00CC4724">
        <w:rPr>
          <w:b/>
          <w:bCs/>
          <w:sz w:val="24"/>
          <w:szCs w:val="24"/>
          <w:lang w:val="en-US"/>
        </w:rPr>
        <w:t>стационар</w:t>
      </w:r>
      <w:proofErr w:type="spellEnd"/>
      <w:r w:rsidR="00670FB3" w:rsidRPr="00CC4724">
        <w:rPr>
          <w:b/>
          <w:bCs/>
          <w:sz w:val="24"/>
          <w:szCs w:val="24"/>
          <w:lang w:val="en-US"/>
        </w:rPr>
        <w:t xml:space="preserve"> </w:t>
      </w:r>
      <w:bookmarkEnd w:id="83"/>
    </w:p>
    <w:p w:rsidR="00670FB3" w:rsidRPr="0054635B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84" w:name="_Toc314586290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2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6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4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8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9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0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893AA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91" w:name="_Toc314586297"/>
      <w:r w:rsidRPr="00893AAF">
        <w:rPr>
          <w:b/>
          <w:bCs/>
          <w:sz w:val="24"/>
          <w:szCs w:val="24"/>
          <w:lang w:val="en-US"/>
        </w:rPr>
        <w:t>К</w:t>
      </w:r>
      <w:r w:rsidR="00F75DA9" w:rsidRPr="00893AAF">
        <w:rPr>
          <w:b/>
          <w:bCs/>
          <w:sz w:val="24"/>
          <w:szCs w:val="24"/>
          <w:lang w:val="en-US"/>
        </w:rPr>
        <w:t>З</w:t>
      </w:r>
      <w:r w:rsidRPr="00893AAF">
        <w:rPr>
          <w:b/>
          <w:bCs/>
          <w:sz w:val="24"/>
          <w:szCs w:val="24"/>
          <w:lang w:val="en-US"/>
        </w:rPr>
        <w:t>Г</w:t>
      </w:r>
      <w:bookmarkEnd w:id="91"/>
      <w:r w:rsidR="00B90A1F" w:rsidRPr="00893AA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0A1F" w:rsidRPr="00893AAF">
        <w:rPr>
          <w:b/>
          <w:bCs/>
          <w:sz w:val="24"/>
          <w:szCs w:val="24"/>
          <w:lang w:val="en-US"/>
        </w:rPr>
        <w:t>Стационар</w:t>
      </w:r>
      <w:proofErr w:type="spellEnd"/>
      <w:r w:rsidR="00B90A1F" w:rsidRPr="00893AA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0A1F" w:rsidRPr="00893AAF">
        <w:rPr>
          <w:b/>
          <w:bCs/>
          <w:sz w:val="24"/>
          <w:szCs w:val="24"/>
          <w:lang w:val="en-US"/>
        </w:rPr>
        <w:t>на</w:t>
      </w:r>
      <w:proofErr w:type="spellEnd"/>
      <w:r w:rsidR="00B90A1F" w:rsidRPr="00893AA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B90A1F" w:rsidRPr="00893AAF">
        <w:rPr>
          <w:b/>
          <w:bCs/>
          <w:sz w:val="24"/>
          <w:szCs w:val="24"/>
          <w:lang w:val="en-US"/>
        </w:rPr>
        <w:t>дому</w:t>
      </w:r>
      <w:proofErr w:type="spellEnd"/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2" w:name="_Toc314586299"/>
      <w:r w:rsidRPr="0054635B">
        <w:rPr>
          <w:rFonts w:ascii="Times New Roman" w:hAnsi="Times New Roman" w:cs="Times New Roman"/>
          <w:szCs w:val="24"/>
        </w:rPr>
        <w:lastRenderedPageBreak/>
        <w:t>Возрастные группы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1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5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7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8" w:name="_Toc314586305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8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9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1C15EF" w:rsidRDefault="00DC63C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r w:rsidRPr="001C15EF">
        <w:rPr>
          <w:b/>
          <w:bCs/>
          <w:sz w:val="24"/>
          <w:szCs w:val="24"/>
          <w:lang w:val="en-US"/>
        </w:rPr>
        <w:t>К</w:t>
      </w:r>
      <w:r w:rsidR="00355D21" w:rsidRPr="001C15EF">
        <w:rPr>
          <w:b/>
          <w:bCs/>
          <w:sz w:val="24"/>
          <w:szCs w:val="24"/>
          <w:lang w:val="en-US"/>
        </w:rPr>
        <w:t>З</w:t>
      </w:r>
      <w:r w:rsidRPr="001C15EF">
        <w:rPr>
          <w:b/>
          <w:bCs/>
          <w:sz w:val="24"/>
          <w:szCs w:val="24"/>
          <w:lang w:val="en-US"/>
        </w:rPr>
        <w:t xml:space="preserve">Г </w:t>
      </w:r>
      <w:proofErr w:type="spellStart"/>
      <w:r w:rsidRPr="001C15EF">
        <w:rPr>
          <w:b/>
          <w:bCs/>
          <w:sz w:val="24"/>
          <w:szCs w:val="24"/>
          <w:lang w:val="en-US"/>
        </w:rPr>
        <w:t>реанимации</w:t>
      </w:r>
      <w:proofErr w:type="spellEnd"/>
    </w:p>
    <w:p w:rsidR="00855032" w:rsidRPr="00DA2377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="00EA39A8" w:rsidRPr="00DA2377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CSG_reanimations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CSG_reanimation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1C15EF" w:rsidRDefault="00A003D2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00" w:name="_Toc314586323"/>
      <w:r w:rsidRPr="001C15EF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="00670FB3" w:rsidRPr="001C15EF">
        <w:rPr>
          <w:rFonts w:ascii="Times New Roman" w:hAnsi="Times New Roman" w:cs="Times New Roman"/>
          <w:szCs w:val="24"/>
          <w:lang w:val="en-US"/>
        </w:rPr>
        <w:t>Скорая</w:t>
      </w:r>
      <w:proofErr w:type="spellEnd"/>
      <w:r w:rsidR="00670FB3" w:rsidRPr="001C15EF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="00670FB3" w:rsidRPr="001C15EF">
        <w:rPr>
          <w:rFonts w:ascii="Times New Roman" w:hAnsi="Times New Roman" w:cs="Times New Roman"/>
          <w:szCs w:val="24"/>
          <w:lang w:val="en-US"/>
        </w:rPr>
        <w:t>медицинская</w:t>
      </w:r>
      <w:proofErr w:type="spellEnd"/>
      <w:r w:rsidR="00670FB3" w:rsidRPr="001C15EF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="00670FB3" w:rsidRPr="001C15EF">
        <w:rPr>
          <w:rFonts w:ascii="Times New Roman" w:hAnsi="Times New Roman" w:cs="Times New Roman"/>
          <w:szCs w:val="24"/>
          <w:lang w:val="en-US"/>
        </w:rPr>
        <w:t>помощь</w:t>
      </w:r>
      <w:bookmarkEnd w:id="100"/>
      <w:proofErr w:type="spellEnd"/>
    </w:p>
    <w:p w:rsidR="004B3032" w:rsidRPr="004B3032" w:rsidRDefault="004B3032" w:rsidP="004B3032">
      <w:pPr>
        <w:rPr>
          <w:lang w:eastAsia="ar-SA"/>
        </w:rPr>
      </w:pPr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01" w:name="_Toc314586325"/>
      <w:proofErr w:type="spellStart"/>
      <w:r w:rsidRPr="001C15EF">
        <w:rPr>
          <w:b/>
          <w:bCs/>
          <w:sz w:val="24"/>
          <w:szCs w:val="24"/>
          <w:lang w:val="en-US"/>
        </w:rPr>
        <w:t>Причины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вызова</w:t>
      </w:r>
      <w:bookmarkEnd w:id="101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03" w:name="_Toc314586327"/>
      <w:proofErr w:type="spellStart"/>
      <w:r w:rsidRPr="001C15EF">
        <w:rPr>
          <w:b/>
          <w:bCs/>
          <w:sz w:val="24"/>
          <w:szCs w:val="24"/>
          <w:lang w:val="en-US"/>
        </w:rPr>
        <w:t>Типы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вызовов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1C15EF" w:rsidRDefault="00CE48EC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1C15EF">
        <w:rPr>
          <w:b/>
          <w:bCs/>
          <w:sz w:val="24"/>
          <w:szCs w:val="24"/>
          <w:lang w:val="en-US"/>
        </w:rPr>
        <w:t>Коды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повторных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вызовов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1C15EF">
        <w:rPr>
          <w:b/>
          <w:bCs/>
          <w:sz w:val="24"/>
          <w:szCs w:val="24"/>
          <w:lang w:val="en-US"/>
        </w:rPr>
        <w:t>Причины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выезда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с </w:t>
      </w:r>
      <w:proofErr w:type="spellStart"/>
      <w:r w:rsidRPr="001C15EF">
        <w:rPr>
          <w:b/>
          <w:bCs/>
          <w:sz w:val="24"/>
          <w:szCs w:val="24"/>
          <w:lang w:val="en-US"/>
        </w:rPr>
        <w:t>опозданием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07" w:name="_Toc314586331"/>
      <w:proofErr w:type="spellStart"/>
      <w:r w:rsidRPr="001C15EF">
        <w:rPr>
          <w:b/>
          <w:bCs/>
          <w:sz w:val="24"/>
          <w:szCs w:val="24"/>
          <w:lang w:val="en-US"/>
        </w:rPr>
        <w:t>Место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вызова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8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1C15EF">
        <w:rPr>
          <w:b/>
          <w:bCs/>
          <w:sz w:val="24"/>
          <w:szCs w:val="24"/>
          <w:lang w:val="en-US"/>
        </w:rPr>
        <w:t>Причина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несчастного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случая</w:t>
      </w:r>
      <w:bookmarkEnd w:id="109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1C15EF" w:rsidRDefault="009664B2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11" w:name="_Toc314586335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70FB3" w:rsidRPr="001C15EF">
        <w:rPr>
          <w:b/>
          <w:bCs/>
          <w:sz w:val="24"/>
          <w:szCs w:val="24"/>
          <w:lang w:val="en-US"/>
        </w:rPr>
        <w:t>Виды</w:t>
      </w:r>
      <w:proofErr w:type="spellEnd"/>
      <w:r w:rsidR="00670FB3"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70FB3" w:rsidRPr="001C15EF">
        <w:rPr>
          <w:b/>
          <w:bCs/>
          <w:sz w:val="24"/>
          <w:szCs w:val="24"/>
          <w:lang w:val="en-US"/>
        </w:rPr>
        <w:t>состояния</w:t>
      </w:r>
      <w:proofErr w:type="spellEnd"/>
      <w:r w:rsidR="00670FB3"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70FB3" w:rsidRPr="001C15EF">
        <w:rPr>
          <w:b/>
          <w:bCs/>
          <w:sz w:val="24"/>
          <w:szCs w:val="24"/>
          <w:lang w:val="en-US"/>
        </w:rPr>
        <w:t>больного</w:t>
      </w:r>
      <w:proofErr w:type="spellEnd"/>
      <w:r w:rsidR="00670FB3"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70FB3" w:rsidRPr="001C15EF">
        <w:rPr>
          <w:b/>
          <w:bCs/>
          <w:sz w:val="24"/>
          <w:szCs w:val="24"/>
          <w:lang w:val="en-US"/>
        </w:rPr>
        <w:t>по</w:t>
      </w:r>
      <w:proofErr w:type="spellEnd"/>
      <w:r w:rsidR="00670FB3" w:rsidRPr="001C15EF">
        <w:rPr>
          <w:b/>
          <w:bCs/>
          <w:sz w:val="24"/>
          <w:szCs w:val="24"/>
          <w:lang w:val="en-US"/>
        </w:rPr>
        <w:t xml:space="preserve"> СМП</w:t>
      </w:r>
      <w:bookmarkEnd w:id="111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2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13" w:name="_Toc314586337"/>
      <w:proofErr w:type="spellStart"/>
      <w:r w:rsidRPr="001C15EF">
        <w:rPr>
          <w:b/>
          <w:bCs/>
          <w:sz w:val="24"/>
          <w:szCs w:val="24"/>
          <w:lang w:val="en-US"/>
        </w:rPr>
        <w:t>Результаты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оказания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СМП</w:t>
      </w:r>
      <w:bookmarkEnd w:id="113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4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1C15EF" w:rsidRDefault="00670FB3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bookmarkStart w:id="115" w:name="_Toc314586339"/>
      <w:proofErr w:type="spellStart"/>
      <w:r w:rsidRPr="001C15EF">
        <w:rPr>
          <w:b/>
          <w:bCs/>
          <w:sz w:val="24"/>
          <w:szCs w:val="24"/>
          <w:lang w:val="en-US"/>
        </w:rPr>
        <w:lastRenderedPageBreak/>
        <w:t>Осложнение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C15EF">
        <w:rPr>
          <w:b/>
          <w:bCs/>
          <w:sz w:val="24"/>
          <w:szCs w:val="24"/>
          <w:lang w:val="en-US"/>
        </w:rPr>
        <w:t>по</w:t>
      </w:r>
      <w:proofErr w:type="spellEnd"/>
      <w:r w:rsidRPr="001C15EF">
        <w:rPr>
          <w:b/>
          <w:bCs/>
          <w:sz w:val="24"/>
          <w:szCs w:val="24"/>
          <w:lang w:val="en-US"/>
        </w:rPr>
        <w:t xml:space="preserve"> СМП</w:t>
      </w:r>
      <w:bookmarkEnd w:id="115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6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8F3C6A" w:rsidRDefault="007B3488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8F3C6A">
        <w:rPr>
          <w:b/>
          <w:bCs/>
          <w:sz w:val="24"/>
          <w:szCs w:val="24"/>
          <w:lang w:val="en-US"/>
        </w:rPr>
        <w:t>Результат</w:t>
      </w:r>
      <w:proofErr w:type="spellEnd"/>
      <w:r w:rsidRPr="008F3C6A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8F3C6A">
        <w:rPr>
          <w:b/>
          <w:bCs/>
          <w:sz w:val="24"/>
          <w:szCs w:val="24"/>
          <w:lang w:val="en-US"/>
        </w:rPr>
        <w:t>выезда</w:t>
      </w:r>
      <w:proofErr w:type="spellEnd"/>
      <w:r w:rsidR="001C15EF" w:rsidRPr="008F3C6A">
        <w:rPr>
          <w:b/>
          <w:bCs/>
          <w:sz w:val="24"/>
          <w:szCs w:val="24"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D35B0E" w:rsidRDefault="00D35B0E" w:rsidP="00F857D7">
      <w:pPr>
        <w:pStyle w:val="af0"/>
        <w:numPr>
          <w:ilvl w:val="1"/>
          <w:numId w:val="19"/>
        </w:numPr>
        <w:jc w:val="center"/>
        <w:rPr>
          <w:b/>
          <w:bCs/>
          <w:sz w:val="24"/>
          <w:szCs w:val="24"/>
          <w:lang w:val="en-US"/>
        </w:rPr>
      </w:pPr>
      <w:r w:rsidRPr="00D35B0E">
        <w:rPr>
          <w:sz w:val="22"/>
          <w:szCs w:val="22"/>
        </w:rPr>
        <w:t>Типы событий СМП</w:t>
      </w:r>
      <w:r w:rsidRPr="00D35B0E">
        <w:rPr>
          <w:b/>
          <w:bCs/>
          <w:sz w:val="24"/>
          <w:szCs w:val="24"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8F3C6A" w:rsidRDefault="008544F8" w:rsidP="00F857D7">
      <w:pPr>
        <w:pStyle w:val="3"/>
        <w:numPr>
          <w:ilvl w:val="0"/>
          <w:numId w:val="19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proofErr w:type="spellStart"/>
      <w:r w:rsidRPr="008F3C6A">
        <w:rPr>
          <w:rFonts w:ascii="Times New Roman" w:hAnsi="Times New Roman" w:cs="Times New Roman"/>
          <w:szCs w:val="24"/>
          <w:lang w:val="en-US"/>
        </w:rPr>
        <w:t>Код</w:t>
      </w:r>
      <w:proofErr w:type="spellEnd"/>
      <w:r w:rsidRPr="008F3C6A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8F3C6A">
        <w:rPr>
          <w:rFonts w:ascii="Times New Roman" w:hAnsi="Times New Roman" w:cs="Times New Roman"/>
          <w:szCs w:val="24"/>
          <w:lang w:val="en-US"/>
        </w:rPr>
        <w:t>вида</w:t>
      </w:r>
      <w:proofErr w:type="spellEnd"/>
      <w:r w:rsidRPr="008F3C6A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8F3C6A">
        <w:rPr>
          <w:rFonts w:ascii="Times New Roman" w:hAnsi="Times New Roman" w:cs="Times New Roman"/>
          <w:szCs w:val="24"/>
          <w:lang w:val="en-US"/>
        </w:rPr>
        <w:t>анестезии</w:t>
      </w:r>
      <w:proofErr w:type="spellEnd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8F3C6A" w:rsidRDefault="001549D3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  <w:lang w:val="en-US"/>
        </w:rPr>
      </w:pPr>
      <w:proofErr w:type="spellStart"/>
      <w:r w:rsidRPr="008F3C6A">
        <w:rPr>
          <w:rFonts w:ascii="Times New Roman" w:hAnsi="Times New Roman" w:cs="Times New Roman"/>
          <w:szCs w:val="24"/>
          <w:lang w:val="en-US"/>
        </w:rPr>
        <w:lastRenderedPageBreak/>
        <w:t>Группы</w:t>
      </w:r>
      <w:proofErr w:type="spellEnd"/>
      <w:r w:rsidRPr="008F3C6A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 w:rsidRPr="008F3C6A">
        <w:rPr>
          <w:rFonts w:ascii="Times New Roman" w:hAnsi="Times New Roman" w:cs="Times New Roman"/>
          <w:szCs w:val="24"/>
          <w:lang w:val="en-US"/>
        </w:rPr>
        <w:t>цен</w:t>
      </w:r>
      <w:proofErr w:type="spellEnd"/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1549D3" w:rsidRPr="00182D85" w:rsidRDefault="00C7472D" w:rsidP="00C7472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2D85">
        <w:rPr>
          <w:szCs w:val="24"/>
        </w:rPr>
        <w:t>Т</w:t>
      </w:r>
      <w:r w:rsidR="001549D3" w:rsidRPr="00182D85">
        <w:rPr>
          <w:szCs w:val="24"/>
        </w:rPr>
        <w:t>ип</w:t>
      </w:r>
      <w:r w:rsidRPr="00182D85">
        <w:rPr>
          <w:szCs w:val="24"/>
        </w:rPr>
        <w:t>ы</w:t>
      </w:r>
      <w:r w:rsidR="001549D3" w:rsidRPr="00182D85">
        <w:rPr>
          <w:szCs w:val="24"/>
        </w:rPr>
        <w:t xml:space="preserve"> цен</w:t>
      </w: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F857D7">
      <w:pPr>
        <w:pStyle w:val="3"/>
        <w:numPr>
          <w:ilvl w:val="0"/>
          <w:numId w:val="19"/>
        </w:numPr>
        <w:spacing w:before="0" w:after="0" w:line="360" w:lineRule="auto"/>
        <w:ind w:left="284" w:hanging="142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sectPr w:rsidR="00092DE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C0" w:rsidRDefault="00273BC0" w:rsidP="00ED197B">
      <w:pPr>
        <w:spacing w:after="0"/>
      </w:pPr>
      <w:r>
        <w:separator/>
      </w:r>
    </w:p>
  </w:endnote>
  <w:endnote w:type="continuationSeparator" w:id="0">
    <w:p w:rsidR="00273BC0" w:rsidRDefault="00273BC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7D7" w:rsidRDefault="00F857D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68E9">
      <w:rPr>
        <w:noProof/>
      </w:rPr>
      <w:t>1</w:t>
    </w:r>
    <w:r>
      <w:rPr>
        <w:noProof/>
      </w:rPr>
      <w:fldChar w:fldCharType="end"/>
    </w:r>
  </w:p>
  <w:p w:rsidR="00F857D7" w:rsidRDefault="00F857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C0" w:rsidRDefault="00273BC0" w:rsidP="00ED197B">
      <w:pPr>
        <w:spacing w:after="0"/>
      </w:pPr>
      <w:r>
        <w:separator/>
      </w:r>
    </w:p>
  </w:footnote>
  <w:footnote w:type="continuationSeparator" w:id="0">
    <w:p w:rsidR="00273BC0" w:rsidRDefault="00273BC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7D7" w:rsidRDefault="00F857D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1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24"/>
  </w:num>
  <w:num w:numId="4">
    <w:abstractNumId w:val="22"/>
  </w:num>
  <w:num w:numId="5">
    <w:abstractNumId w:val="29"/>
  </w:num>
  <w:num w:numId="6">
    <w:abstractNumId w:val="19"/>
  </w:num>
  <w:num w:numId="7">
    <w:abstractNumId w:val="18"/>
  </w:num>
  <w:num w:numId="8">
    <w:abstractNumId w:val="26"/>
  </w:num>
  <w:num w:numId="9">
    <w:abstractNumId w:val="28"/>
  </w:num>
  <w:num w:numId="10">
    <w:abstractNumId w:val="17"/>
  </w:num>
  <w:num w:numId="11">
    <w:abstractNumId w:val="31"/>
  </w:num>
  <w:num w:numId="12">
    <w:abstractNumId w:val="30"/>
  </w:num>
  <w:num w:numId="13">
    <w:abstractNumId w:val="16"/>
  </w:num>
  <w:num w:numId="14">
    <w:abstractNumId w:val="23"/>
  </w:num>
  <w:num w:numId="15">
    <w:abstractNumId w:val="21"/>
  </w:num>
  <w:num w:numId="16">
    <w:abstractNumId w:val="25"/>
  </w:num>
  <w:num w:numId="17">
    <w:abstractNumId w:val="21"/>
  </w:num>
  <w:num w:numId="18">
    <w:abstractNumId w:val="20"/>
  </w:num>
  <w:num w:numId="19">
    <w:abstractNumId w:val="27"/>
  </w:num>
  <w:num w:numId="20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C62"/>
    <w:rsid w:val="0006514B"/>
    <w:rsid w:val="000702E6"/>
    <w:rsid w:val="000821F4"/>
    <w:rsid w:val="00082DBA"/>
    <w:rsid w:val="0008303D"/>
    <w:rsid w:val="00087738"/>
    <w:rsid w:val="00092DE6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7275"/>
    <w:rsid w:val="000F3C1B"/>
    <w:rsid w:val="000F3F5F"/>
    <w:rsid w:val="000F49D6"/>
    <w:rsid w:val="00101A96"/>
    <w:rsid w:val="00102CDA"/>
    <w:rsid w:val="00114923"/>
    <w:rsid w:val="001201F7"/>
    <w:rsid w:val="001218A8"/>
    <w:rsid w:val="00130D0D"/>
    <w:rsid w:val="00132980"/>
    <w:rsid w:val="00136BEB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41547"/>
    <w:rsid w:val="002452DB"/>
    <w:rsid w:val="002503F6"/>
    <w:rsid w:val="00251632"/>
    <w:rsid w:val="002546DA"/>
    <w:rsid w:val="002556BE"/>
    <w:rsid w:val="00263CC2"/>
    <w:rsid w:val="0026436C"/>
    <w:rsid w:val="00273BC0"/>
    <w:rsid w:val="0027502D"/>
    <w:rsid w:val="00275D08"/>
    <w:rsid w:val="00276252"/>
    <w:rsid w:val="0028743B"/>
    <w:rsid w:val="0029193C"/>
    <w:rsid w:val="00293412"/>
    <w:rsid w:val="002A2984"/>
    <w:rsid w:val="002A4D84"/>
    <w:rsid w:val="002A4E2B"/>
    <w:rsid w:val="002A7B8B"/>
    <w:rsid w:val="002B4B2A"/>
    <w:rsid w:val="002B5029"/>
    <w:rsid w:val="002C55FE"/>
    <w:rsid w:val="002C6EC4"/>
    <w:rsid w:val="002D3946"/>
    <w:rsid w:val="002D3CD4"/>
    <w:rsid w:val="002D5771"/>
    <w:rsid w:val="002E3DDD"/>
    <w:rsid w:val="002E4A6B"/>
    <w:rsid w:val="002E6884"/>
    <w:rsid w:val="002F2189"/>
    <w:rsid w:val="002F6F9E"/>
    <w:rsid w:val="002F7B71"/>
    <w:rsid w:val="003057D3"/>
    <w:rsid w:val="00305D59"/>
    <w:rsid w:val="003072DA"/>
    <w:rsid w:val="0030769E"/>
    <w:rsid w:val="00310944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560B"/>
    <w:rsid w:val="003A6938"/>
    <w:rsid w:val="003A6D5A"/>
    <w:rsid w:val="003A6EF3"/>
    <w:rsid w:val="003C056D"/>
    <w:rsid w:val="003C2364"/>
    <w:rsid w:val="003D0835"/>
    <w:rsid w:val="003D0D89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2607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3032"/>
    <w:rsid w:val="004B580E"/>
    <w:rsid w:val="004B6BE5"/>
    <w:rsid w:val="004B7140"/>
    <w:rsid w:val="004C254E"/>
    <w:rsid w:val="004C4DCB"/>
    <w:rsid w:val="004C5BB9"/>
    <w:rsid w:val="004D258E"/>
    <w:rsid w:val="004D3208"/>
    <w:rsid w:val="004D3AEE"/>
    <w:rsid w:val="004D3DC3"/>
    <w:rsid w:val="004D56F6"/>
    <w:rsid w:val="004E1211"/>
    <w:rsid w:val="004E3BBA"/>
    <w:rsid w:val="004E5EBD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28FB"/>
    <w:rsid w:val="00515937"/>
    <w:rsid w:val="00515C59"/>
    <w:rsid w:val="00516E4F"/>
    <w:rsid w:val="00517848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60229"/>
    <w:rsid w:val="00560FE6"/>
    <w:rsid w:val="005638C5"/>
    <w:rsid w:val="00571A55"/>
    <w:rsid w:val="005742FE"/>
    <w:rsid w:val="005746B5"/>
    <w:rsid w:val="005803AE"/>
    <w:rsid w:val="0058104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2AE8"/>
    <w:rsid w:val="00625AF4"/>
    <w:rsid w:val="0062768B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B3488"/>
    <w:rsid w:val="007B397C"/>
    <w:rsid w:val="007B7308"/>
    <w:rsid w:val="007C41D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7CD8"/>
    <w:rsid w:val="008001EA"/>
    <w:rsid w:val="00801A33"/>
    <w:rsid w:val="0080603E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53B19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784D"/>
    <w:rsid w:val="00A709E3"/>
    <w:rsid w:val="00A7358B"/>
    <w:rsid w:val="00A737D0"/>
    <w:rsid w:val="00A73FBA"/>
    <w:rsid w:val="00A744E3"/>
    <w:rsid w:val="00A83FA4"/>
    <w:rsid w:val="00A87184"/>
    <w:rsid w:val="00A876A3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33A1"/>
    <w:rsid w:val="00B951BB"/>
    <w:rsid w:val="00B963BF"/>
    <w:rsid w:val="00B969B2"/>
    <w:rsid w:val="00BA129C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FDB"/>
    <w:rsid w:val="00C579B4"/>
    <w:rsid w:val="00C57BB9"/>
    <w:rsid w:val="00C6322A"/>
    <w:rsid w:val="00C63D01"/>
    <w:rsid w:val="00C67975"/>
    <w:rsid w:val="00C7472D"/>
    <w:rsid w:val="00C7578E"/>
    <w:rsid w:val="00C838F3"/>
    <w:rsid w:val="00C84BA8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2F1"/>
    <w:rsid w:val="00CD3E78"/>
    <w:rsid w:val="00CD3FCF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27A2"/>
    <w:rsid w:val="00D27061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A2377"/>
    <w:rsid w:val="00DB094C"/>
    <w:rsid w:val="00DB13BA"/>
    <w:rsid w:val="00DB1D3C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30DFA-9C8F-4D03-9708-616E6BD4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3734</TotalTime>
  <Pages>1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andjan</cp:lastModifiedBy>
  <cp:revision>140</cp:revision>
  <cp:lastPrinted>2014-01-05T10:30:00Z</cp:lastPrinted>
  <dcterms:created xsi:type="dcterms:W3CDTF">2012-01-17T14:56:00Z</dcterms:created>
  <dcterms:modified xsi:type="dcterms:W3CDTF">2014-01-23T10:51:00Z</dcterms:modified>
</cp:coreProperties>
</file>